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FFE25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BF5CDA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1FE01F9F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429CC08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028554B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50104D4B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1C721B67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60921123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5EA859EF" w14:textId="77777777" w:rsidR="00573866" w:rsidRDefault="00573866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</w:p>
    <w:p w14:paraId="7B8F0714" w14:textId="77777777" w:rsidR="00161D3A" w:rsidRPr="006937E9" w:rsidRDefault="00161D3A" w:rsidP="00161D3A">
      <w:pPr>
        <w:pStyle w:val="Header"/>
        <w:spacing w:before="120"/>
        <w:jc w:val="center"/>
        <w:rPr>
          <w:b/>
          <w:smallCaps/>
          <w:sz w:val="28"/>
          <w:szCs w:val="28"/>
        </w:rPr>
      </w:pPr>
      <w:r w:rsidRPr="006937E9">
        <w:rPr>
          <w:b/>
          <w:smallCaps/>
          <w:sz w:val="28"/>
          <w:szCs w:val="28"/>
        </w:rPr>
        <w:t>ANNEX V</w:t>
      </w:r>
    </w:p>
    <w:p w14:paraId="390F81A1" w14:textId="77777777" w:rsidR="00161D3A" w:rsidRPr="006937E9" w:rsidRDefault="00573866" w:rsidP="00161D3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Request for p</w:t>
      </w:r>
      <w:r w:rsidR="0034525C">
        <w:rPr>
          <w:b/>
          <w:sz w:val="28"/>
          <w:szCs w:val="28"/>
        </w:rPr>
        <w:t xml:space="preserve">ayment </w:t>
      </w:r>
      <w:r w:rsidR="00161D3A" w:rsidRPr="006937E9">
        <w:rPr>
          <w:b/>
          <w:sz w:val="28"/>
          <w:szCs w:val="28"/>
        </w:rPr>
        <w:t xml:space="preserve">for </w:t>
      </w:r>
      <w:r w:rsidR="003652C4">
        <w:rPr>
          <w:b/>
          <w:sz w:val="28"/>
          <w:szCs w:val="28"/>
        </w:rPr>
        <w:t>g</w:t>
      </w:r>
      <w:r w:rsidR="00161D3A" w:rsidRPr="006937E9">
        <w:rPr>
          <w:b/>
          <w:sz w:val="28"/>
          <w:szCs w:val="28"/>
        </w:rPr>
        <w:t xml:space="preserve">rant </w:t>
      </w:r>
      <w:r w:rsidR="003652C4">
        <w:rPr>
          <w:b/>
          <w:sz w:val="28"/>
          <w:szCs w:val="28"/>
        </w:rPr>
        <w:t>c</w:t>
      </w:r>
      <w:r w:rsidR="00161D3A" w:rsidRPr="006937E9">
        <w:rPr>
          <w:b/>
          <w:sz w:val="28"/>
          <w:szCs w:val="28"/>
        </w:rPr>
        <w:t>ontract</w:t>
      </w:r>
    </w:p>
    <w:p w14:paraId="22ECBE9A" w14:textId="77777777" w:rsidR="00161D3A" w:rsidRPr="006937E9" w:rsidRDefault="00161D3A" w:rsidP="00161D3A">
      <w:pPr>
        <w:spacing w:before="120"/>
        <w:jc w:val="center"/>
        <w:rPr>
          <w:b/>
          <w:sz w:val="28"/>
          <w:szCs w:val="28"/>
        </w:rPr>
      </w:pPr>
      <w:r w:rsidRPr="006937E9">
        <w:rPr>
          <w:b/>
          <w:sz w:val="28"/>
          <w:szCs w:val="28"/>
        </w:rPr>
        <w:t>European Union external actions</w:t>
      </w:r>
    </w:p>
    <w:p w14:paraId="431CFFC3" w14:textId="444B7782" w:rsidR="00D948B7" w:rsidRDefault="00573866" w:rsidP="00573866">
      <w:pPr>
        <w:spacing w:before="12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sz w:val="22"/>
          <w:szCs w:val="22"/>
        </w:rPr>
        <w:br w:type="page"/>
      </w:r>
      <w:r>
        <w:rPr>
          <w:b/>
          <w:sz w:val="28"/>
          <w:szCs w:val="28"/>
        </w:rPr>
        <w:lastRenderedPageBreak/>
        <w:t xml:space="preserve">Request for payment </w:t>
      </w:r>
      <w:r w:rsidRPr="006937E9">
        <w:rPr>
          <w:b/>
          <w:sz w:val="28"/>
          <w:szCs w:val="28"/>
        </w:rPr>
        <w:t xml:space="preserve">for </w:t>
      </w:r>
      <w:r>
        <w:rPr>
          <w:b/>
          <w:sz w:val="28"/>
          <w:szCs w:val="28"/>
        </w:rPr>
        <w:t>g</w:t>
      </w:r>
      <w:r w:rsidRPr="006937E9">
        <w:rPr>
          <w:b/>
          <w:sz w:val="28"/>
          <w:szCs w:val="28"/>
        </w:rPr>
        <w:t xml:space="preserve">rant </w:t>
      </w:r>
      <w:r>
        <w:rPr>
          <w:b/>
          <w:sz w:val="28"/>
          <w:szCs w:val="28"/>
        </w:rPr>
        <w:t>c</w:t>
      </w:r>
      <w:r w:rsidRPr="006937E9">
        <w:rPr>
          <w:b/>
          <w:sz w:val="28"/>
          <w:szCs w:val="28"/>
        </w:rPr>
        <w:t>ontract</w:t>
      </w:r>
    </w:p>
    <w:p w14:paraId="6F58EDDD" w14:textId="089123F4" w:rsidR="00573866" w:rsidRPr="006937E9" w:rsidRDefault="00573866" w:rsidP="00573866">
      <w:pPr>
        <w:spacing w:before="120"/>
        <w:jc w:val="center"/>
        <w:rPr>
          <w:b/>
          <w:sz w:val="28"/>
          <w:szCs w:val="28"/>
        </w:rPr>
      </w:pPr>
      <w:r w:rsidRPr="006937E9">
        <w:rPr>
          <w:b/>
          <w:sz w:val="28"/>
          <w:szCs w:val="28"/>
        </w:rPr>
        <w:t>European Union external actions</w:t>
      </w:r>
    </w:p>
    <w:p w14:paraId="36E3AD67" w14:textId="434D2196" w:rsidR="00161D3A" w:rsidRPr="00BB15E6" w:rsidRDefault="00161D3A" w:rsidP="00161D3A">
      <w:pPr>
        <w:spacing w:before="120"/>
        <w:ind w:left="5103"/>
        <w:jc w:val="both"/>
        <w:rPr>
          <w:sz w:val="22"/>
          <w:szCs w:val="22"/>
        </w:rPr>
      </w:pPr>
      <w:r w:rsidRPr="007968BC">
        <w:rPr>
          <w:sz w:val="22"/>
          <w:szCs w:val="22"/>
        </w:rPr>
        <w:t xml:space="preserve">&lt;Date of the </w:t>
      </w:r>
      <w:r w:rsidR="0034525C" w:rsidRPr="007968BC">
        <w:rPr>
          <w:sz w:val="22"/>
          <w:szCs w:val="22"/>
        </w:rPr>
        <w:t xml:space="preserve">payment </w:t>
      </w:r>
      <w:r w:rsidRPr="007968BC">
        <w:rPr>
          <w:sz w:val="22"/>
          <w:szCs w:val="22"/>
        </w:rPr>
        <w:t>request &gt;</w:t>
      </w:r>
    </w:p>
    <w:p w14:paraId="57802660" w14:textId="77777777" w:rsidR="00161D3A" w:rsidRPr="00696C5F" w:rsidRDefault="00161D3A" w:rsidP="007968BC">
      <w:pPr>
        <w:spacing w:before="0" w:after="0"/>
        <w:ind w:left="5103"/>
        <w:jc w:val="both"/>
        <w:rPr>
          <w:sz w:val="22"/>
          <w:szCs w:val="22"/>
        </w:rPr>
      </w:pPr>
      <w:r w:rsidRPr="00696C5F">
        <w:rPr>
          <w:sz w:val="22"/>
          <w:szCs w:val="22"/>
        </w:rPr>
        <w:t>For the attention of</w:t>
      </w:r>
    </w:p>
    <w:p w14:paraId="7FEB171F" w14:textId="57C9F6FE" w:rsidR="007968BC" w:rsidRPr="007968BC" w:rsidRDefault="007968BC" w:rsidP="007968BC">
      <w:pPr>
        <w:spacing w:before="0" w:after="0"/>
        <w:ind w:left="5103"/>
        <w:jc w:val="both"/>
        <w:rPr>
          <w:sz w:val="22"/>
          <w:szCs w:val="22"/>
          <w:lang w:val="tr-TR"/>
        </w:rPr>
      </w:pPr>
      <w:r w:rsidRPr="007968BC">
        <w:rPr>
          <w:sz w:val="22"/>
          <w:szCs w:val="22"/>
          <w:lang w:val="tr-TR"/>
        </w:rPr>
        <w:t>Merkezi Finans ve İhale Birimi</w:t>
      </w:r>
    </w:p>
    <w:p w14:paraId="5EA41574" w14:textId="77777777" w:rsidR="007968BC" w:rsidRPr="007968BC" w:rsidRDefault="007968BC" w:rsidP="007968BC">
      <w:pPr>
        <w:spacing w:before="0" w:after="0"/>
        <w:ind w:left="5103"/>
        <w:jc w:val="both"/>
        <w:rPr>
          <w:sz w:val="22"/>
          <w:szCs w:val="22"/>
        </w:rPr>
      </w:pPr>
      <w:r w:rsidRPr="007968BC">
        <w:rPr>
          <w:sz w:val="22"/>
          <w:szCs w:val="22"/>
        </w:rPr>
        <w:t>(Central Finance and Contracts Unit)</w:t>
      </w:r>
    </w:p>
    <w:p w14:paraId="2FF88077" w14:textId="77777777" w:rsidR="006E5760" w:rsidRPr="006E5760" w:rsidRDefault="006E5760" w:rsidP="006E5760">
      <w:pPr>
        <w:spacing w:before="0" w:after="0"/>
        <w:ind w:left="5103"/>
        <w:jc w:val="both"/>
        <w:rPr>
          <w:sz w:val="22"/>
          <w:szCs w:val="22"/>
          <w:lang w:val="tr-TR"/>
        </w:rPr>
      </w:pPr>
      <w:r w:rsidRPr="006E5760">
        <w:rPr>
          <w:sz w:val="22"/>
          <w:szCs w:val="22"/>
          <w:lang w:val="tr-TR"/>
        </w:rPr>
        <w:t xml:space="preserve">Gelir İdaresi Başkanlığı Eğitim Merkezi ve OECD Ankara Çok Taraflı Vergi Merkezi </w:t>
      </w:r>
    </w:p>
    <w:p w14:paraId="6A4D2889" w14:textId="5A4E33D4" w:rsidR="00161D3A" w:rsidRPr="007968BC" w:rsidRDefault="006E5760">
      <w:pPr>
        <w:spacing w:before="0" w:after="0"/>
        <w:ind w:left="5103"/>
        <w:jc w:val="both"/>
        <w:rPr>
          <w:sz w:val="22"/>
          <w:szCs w:val="22"/>
          <w:lang w:val="tr-TR"/>
        </w:rPr>
      </w:pPr>
      <w:r w:rsidRPr="006E5760">
        <w:rPr>
          <w:sz w:val="22"/>
          <w:szCs w:val="22"/>
          <w:lang w:val="tr-TR"/>
        </w:rPr>
        <w:t>25 Mart Mah</w:t>
      </w:r>
      <w:r>
        <w:rPr>
          <w:sz w:val="22"/>
          <w:szCs w:val="22"/>
          <w:lang w:val="tr-TR"/>
        </w:rPr>
        <w:t>.</w:t>
      </w:r>
      <w:r w:rsidRPr="006E5760">
        <w:rPr>
          <w:sz w:val="22"/>
          <w:szCs w:val="22"/>
          <w:lang w:val="tr-TR"/>
        </w:rPr>
        <w:t>, İstiklal Cad</w:t>
      </w:r>
      <w:r>
        <w:rPr>
          <w:sz w:val="22"/>
          <w:szCs w:val="22"/>
          <w:lang w:val="tr-TR"/>
        </w:rPr>
        <w:t>.</w:t>
      </w:r>
      <w:r w:rsidRPr="006E5760">
        <w:rPr>
          <w:sz w:val="22"/>
          <w:szCs w:val="22"/>
          <w:lang w:val="tr-TR"/>
        </w:rPr>
        <w:t>, No:</w:t>
      </w:r>
      <w:r>
        <w:rPr>
          <w:sz w:val="22"/>
          <w:szCs w:val="22"/>
          <w:lang w:val="tr-TR"/>
        </w:rPr>
        <w:t>7 06200</w:t>
      </w:r>
      <w:r w:rsidRPr="006E5760">
        <w:rPr>
          <w:sz w:val="22"/>
          <w:szCs w:val="22"/>
          <w:lang w:val="tr-TR"/>
        </w:rPr>
        <w:t xml:space="preserve"> </w:t>
      </w:r>
      <w:r w:rsidR="00846F77">
        <w:rPr>
          <w:sz w:val="22"/>
          <w:szCs w:val="22"/>
          <w:lang w:val="tr-TR"/>
        </w:rPr>
        <w:t xml:space="preserve">Yenimahalle, </w:t>
      </w:r>
      <w:r w:rsidRPr="006E5760">
        <w:rPr>
          <w:sz w:val="22"/>
          <w:szCs w:val="22"/>
          <w:lang w:val="tr-TR"/>
        </w:rPr>
        <w:t>Ankara / T</w:t>
      </w:r>
      <w:r w:rsidR="00367023">
        <w:rPr>
          <w:sz w:val="22"/>
          <w:szCs w:val="22"/>
          <w:lang w:val="tr-TR"/>
        </w:rPr>
        <w:t>ürkiye</w:t>
      </w:r>
      <w:r w:rsidR="00161D3A" w:rsidRPr="007968BC">
        <w:rPr>
          <w:rStyle w:val="FootnoteReference"/>
          <w:sz w:val="22"/>
          <w:szCs w:val="22"/>
          <w:lang w:val="tr-TR"/>
        </w:rPr>
        <w:footnoteReference w:id="1"/>
      </w:r>
    </w:p>
    <w:p w14:paraId="2D18ECAF" w14:textId="56707C80" w:rsidR="00161D3A" w:rsidRPr="006937E9" w:rsidRDefault="00161D3A" w:rsidP="0033582B">
      <w:pPr>
        <w:spacing w:before="600" w:after="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Reference number of the </w:t>
      </w:r>
      <w:r w:rsidR="003652C4">
        <w:rPr>
          <w:sz w:val="22"/>
          <w:szCs w:val="22"/>
        </w:rPr>
        <w:t>g</w:t>
      </w:r>
      <w:r w:rsidRPr="006937E9">
        <w:rPr>
          <w:sz w:val="22"/>
          <w:szCs w:val="22"/>
        </w:rPr>
        <w:t xml:space="preserve">rant </w:t>
      </w:r>
      <w:r w:rsidR="003652C4">
        <w:rPr>
          <w:sz w:val="22"/>
          <w:szCs w:val="22"/>
        </w:rPr>
        <w:t>c</w:t>
      </w:r>
      <w:r w:rsidRPr="006937E9">
        <w:rPr>
          <w:sz w:val="22"/>
          <w:szCs w:val="22"/>
        </w:rPr>
        <w:t>ontract:</w:t>
      </w:r>
      <w:r w:rsidR="007968BC">
        <w:rPr>
          <w:sz w:val="22"/>
          <w:szCs w:val="22"/>
        </w:rPr>
        <w:t xml:space="preserve"> TR2024/W2T2/</w:t>
      </w:r>
      <w:r w:rsidR="00067D16">
        <w:rPr>
          <w:sz w:val="22"/>
          <w:szCs w:val="22"/>
        </w:rPr>
        <w:t>A04</w:t>
      </w:r>
      <w:r w:rsidR="007968BC">
        <w:rPr>
          <w:sz w:val="22"/>
          <w:szCs w:val="22"/>
        </w:rPr>
        <w:t>/</w:t>
      </w:r>
      <w:r w:rsidR="00067D16">
        <w:rPr>
          <w:sz w:val="22"/>
          <w:szCs w:val="22"/>
        </w:rPr>
        <w:t>OT01-</w:t>
      </w:r>
      <w:r w:rsidR="00F97024">
        <w:rPr>
          <w:sz w:val="22"/>
          <w:szCs w:val="22"/>
        </w:rPr>
        <w:t>2</w:t>
      </w:r>
      <w:r w:rsidR="00ED5A9E">
        <w:rPr>
          <w:sz w:val="22"/>
          <w:szCs w:val="22"/>
        </w:rPr>
        <w:t>/</w:t>
      </w:r>
    </w:p>
    <w:p w14:paraId="303CB20B" w14:textId="60A6CF3B" w:rsidR="00E17DB4" w:rsidRDefault="00161D3A" w:rsidP="0033582B">
      <w:pPr>
        <w:spacing w:before="120" w:after="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Title of the </w:t>
      </w:r>
      <w:r w:rsidR="003652C4">
        <w:rPr>
          <w:sz w:val="22"/>
          <w:szCs w:val="22"/>
        </w:rPr>
        <w:t>g</w:t>
      </w:r>
      <w:r w:rsidRPr="006937E9">
        <w:rPr>
          <w:sz w:val="22"/>
          <w:szCs w:val="22"/>
        </w:rPr>
        <w:t xml:space="preserve">rant </w:t>
      </w:r>
      <w:r w:rsidR="003652C4">
        <w:rPr>
          <w:sz w:val="22"/>
          <w:szCs w:val="22"/>
        </w:rPr>
        <w:t>c</w:t>
      </w:r>
      <w:r w:rsidRPr="006937E9">
        <w:rPr>
          <w:sz w:val="22"/>
          <w:szCs w:val="22"/>
        </w:rPr>
        <w:t xml:space="preserve">ontract: </w:t>
      </w:r>
      <w:r w:rsidR="007968BC" w:rsidRPr="007968BC">
        <w:rPr>
          <w:sz w:val="22"/>
          <w:szCs w:val="22"/>
        </w:rPr>
        <w:t xml:space="preserve">Participation in </w:t>
      </w:r>
      <w:r w:rsidR="00843097">
        <w:rPr>
          <w:sz w:val="22"/>
          <w:szCs w:val="22"/>
        </w:rPr>
        <w:t xml:space="preserve">2027-2028 </w:t>
      </w:r>
      <w:r w:rsidR="007968BC" w:rsidRPr="007968BC">
        <w:rPr>
          <w:sz w:val="22"/>
          <w:szCs w:val="22"/>
        </w:rPr>
        <w:t>Academic Year Jean Monnet Scholarship</w:t>
      </w:r>
      <w:r w:rsidR="007968BC" w:rsidRPr="007968BC" w:rsidDel="00604A3B">
        <w:rPr>
          <w:sz w:val="22"/>
          <w:szCs w:val="22"/>
        </w:rPr>
        <w:t xml:space="preserve"> </w:t>
      </w:r>
      <w:r w:rsidR="007968BC" w:rsidRPr="007968BC">
        <w:rPr>
          <w:sz w:val="22"/>
          <w:szCs w:val="22"/>
        </w:rPr>
        <w:t>Programme</w:t>
      </w:r>
    </w:p>
    <w:p w14:paraId="238719E1" w14:textId="77777777" w:rsidR="00161D3A" w:rsidRPr="006937E9" w:rsidRDefault="00161D3A" w:rsidP="0033582B">
      <w:pPr>
        <w:spacing w:before="120" w:after="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Name and address of the </w:t>
      </w:r>
      <w:r w:rsidR="003652C4">
        <w:rPr>
          <w:sz w:val="22"/>
          <w:szCs w:val="22"/>
        </w:rPr>
        <w:t>c</w:t>
      </w:r>
      <w:r w:rsidR="008E5F75">
        <w:rPr>
          <w:sz w:val="22"/>
          <w:szCs w:val="22"/>
        </w:rPr>
        <w:t>oordinator</w:t>
      </w:r>
      <w:r w:rsidRPr="006937E9">
        <w:rPr>
          <w:sz w:val="22"/>
          <w:szCs w:val="22"/>
        </w:rPr>
        <w:t>:</w:t>
      </w:r>
    </w:p>
    <w:p w14:paraId="10F883F7" w14:textId="6B690069" w:rsidR="0034525C" w:rsidRDefault="0034525C" w:rsidP="0033582B">
      <w:pPr>
        <w:spacing w:before="12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Payment request </w:t>
      </w:r>
      <w:r w:rsidR="00161D3A" w:rsidRPr="006937E9">
        <w:rPr>
          <w:sz w:val="22"/>
          <w:szCs w:val="22"/>
        </w:rPr>
        <w:t xml:space="preserve">number: </w:t>
      </w:r>
      <w:r w:rsidR="007968BC">
        <w:rPr>
          <w:sz w:val="22"/>
          <w:szCs w:val="22"/>
        </w:rPr>
        <w:t>2</w:t>
      </w:r>
    </w:p>
    <w:p w14:paraId="28EB4930" w14:textId="7A68E9E4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 xml:space="preserve">Period covered by the </w:t>
      </w:r>
      <w:r w:rsidR="0034525C">
        <w:rPr>
          <w:sz w:val="22"/>
          <w:szCs w:val="22"/>
        </w:rPr>
        <w:t xml:space="preserve">payment </w:t>
      </w:r>
      <w:r w:rsidRPr="006937E9">
        <w:rPr>
          <w:sz w:val="22"/>
          <w:szCs w:val="22"/>
        </w:rPr>
        <w:t>request:</w:t>
      </w:r>
      <w:r w:rsidR="007968BC">
        <w:rPr>
          <w:sz w:val="22"/>
          <w:szCs w:val="22"/>
        </w:rPr>
        <w:t xml:space="preserve"> </w:t>
      </w:r>
      <w:r w:rsidR="00843097">
        <w:rPr>
          <w:sz w:val="22"/>
          <w:szCs w:val="22"/>
        </w:rPr>
        <w:t xml:space="preserve">2027-2028 </w:t>
      </w:r>
      <w:r w:rsidR="007968BC">
        <w:rPr>
          <w:sz w:val="22"/>
          <w:szCs w:val="22"/>
        </w:rPr>
        <w:t>academic year</w:t>
      </w:r>
    </w:p>
    <w:p w14:paraId="65638197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</w:p>
    <w:p w14:paraId="356F5ED0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Dear Sir/Madam,</w:t>
      </w:r>
    </w:p>
    <w:p w14:paraId="0C952D0E" w14:textId="6A811B2E" w:rsidR="00161D3A" w:rsidRPr="00B6503D" w:rsidRDefault="00161D3A" w:rsidP="00161D3A">
      <w:pPr>
        <w:spacing w:before="120"/>
        <w:jc w:val="both"/>
        <w:rPr>
          <w:sz w:val="22"/>
          <w:szCs w:val="22"/>
        </w:rPr>
      </w:pPr>
      <w:r w:rsidRPr="001D2107">
        <w:rPr>
          <w:sz w:val="22"/>
          <w:szCs w:val="22"/>
        </w:rPr>
        <w:t xml:space="preserve">I </w:t>
      </w:r>
      <w:r w:rsidRPr="00B6503D">
        <w:rPr>
          <w:sz w:val="22"/>
          <w:szCs w:val="22"/>
        </w:rPr>
        <w:t xml:space="preserve">hereby request payment of the balance under the </w:t>
      </w:r>
      <w:r w:rsidR="003652C4" w:rsidRPr="00B6503D">
        <w:rPr>
          <w:sz w:val="22"/>
          <w:szCs w:val="22"/>
        </w:rPr>
        <w:t>c</w:t>
      </w:r>
      <w:r w:rsidRPr="00B6503D">
        <w:rPr>
          <w:sz w:val="22"/>
          <w:szCs w:val="22"/>
        </w:rPr>
        <w:t>ontract mentioned above.</w:t>
      </w:r>
    </w:p>
    <w:p w14:paraId="51EE1D3E" w14:textId="237F8E2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B6503D">
        <w:rPr>
          <w:sz w:val="22"/>
          <w:szCs w:val="22"/>
        </w:rPr>
        <w:t xml:space="preserve">The amount requested is </w:t>
      </w:r>
      <w:r w:rsidR="00E17DB4" w:rsidRPr="00B6503D">
        <w:rPr>
          <w:sz w:val="22"/>
          <w:szCs w:val="22"/>
        </w:rPr>
        <w:t xml:space="preserve">according to the </w:t>
      </w:r>
      <w:r w:rsidR="00344094" w:rsidRPr="00B6503D">
        <w:rPr>
          <w:sz w:val="22"/>
          <w:szCs w:val="22"/>
        </w:rPr>
        <w:t>o</w:t>
      </w:r>
      <w:r w:rsidR="00E17DB4" w:rsidRPr="00B6503D">
        <w:rPr>
          <w:sz w:val="22"/>
          <w:szCs w:val="22"/>
        </w:rPr>
        <w:t>ption indicated</w:t>
      </w:r>
      <w:r w:rsidRPr="00B6503D">
        <w:rPr>
          <w:sz w:val="22"/>
          <w:szCs w:val="22"/>
        </w:rPr>
        <w:t xml:space="preserve"> in Article 4(</w:t>
      </w:r>
      <w:r w:rsidR="00E17DB4" w:rsidRPr="00B6503D">
        <w:rPr>
          <w:sz w:val="22"/>
          <w:szCs w:val="22"/>
        </w:rPr>
        <w:t>1</w:t>
      </w:r>
      <w:r w:rsidRPr="00B6503D">
        <w:rPr>
          <w:sz w:val="22"/>
          <w:szCs w:val="22"/>
        </w:rPr>
        <w:t xml:space="preserve">) of the </w:t>
      </w:r>
      <w:r w:rsidR="003652C4" w:rsidRPr="00B6503D">
        <w:rPr>
          <w:sz w:val="22"/>
          <w:szCs w:val="22"/>
        </w:rPr>
        <w:t>s</w:t>
      </w:r>
      <w:r w:rsidRPr="00B6503D">
        <w:rPr>
          <w:sz w:val="22"/>
          <w:szCs w:val="22"/>
        </w:rPr>
        <w:t xml:space="preserve">pecial </w:t>
      </w:r>
      <w:r w:rsidR="003652C4" w:rsidRPr="00B6503D">
        <w:rPr>
          <w:sz w:val="22"/>
          <w:szCs w:val="22"/>
        </w:rPr>
        <w:t>c</w:t>
      </w:r>
      <w:r w:rsidRPr="00B6503D">
        <w:rPr>
          <w:sz w:val="22"/>
          <w:szCs w:val="22"/>
        </w:rPr>
        <w:t xml:space="preserve">onditions of the </w:t>
      </w:r>
      <w:r w:rsidR="003652C4" w:rsidRPr="00B6503D">
        <w:rPr>
          <w:sz w:val="22"/>
          <w:szCs w:val="22"/>
        </w:rPr>
        <w:t>c</w:t>
      </w:r>
      <w:r w:rsidRPr="00B6503D">
        <w:rPr>
          <w:sz w:val="22"/>
          <w:szCs w:val="22"/>
        </w:rPr>
        <w:t xml:space="preserve">ontract/the following: </w:t>
      </w:r>
      <w:r w:rsidR="00B6503D" w:rsidRPr="00B6503D">
        <w:rPr>
          <w:b/>
          <w:sz w:val="22"/>
          <w:szCs w:val="22"/>
        </w:rPr>
        <w:t>… EUR</w:t>
      </w:r>
      <w:r w:rsidR="00B6503D">
        <w:rPr>
          <w:b/>
          <w:sz w:val="22"/>
          <w:szCs w:val="22"/>
        </w:rPr>
        <w:t>.</w:t>
      </w:r>
    </w:p>
    <w:p w14:paraId="36E4C557" w14:textId="77777777" w:rsidR="00161D3A" w:rsidRPr="006937E9" w:rsidRDefault="00161D3A" w:rsidP="00161D3A">
      <w:pPr>
        <w:spacing w:before="120"/>
        <w:jc w:val="both"/>
        <w:rPr>
          <w:sz w:val="22"/>
          <w:szCs w:val="22"/>
        </w:rPr>
      </w:pPr>
      <w:r w:rsidRPr="006937E9">
        <w:rPr>
          <w:sz w:val="22"/>
          <w:szCs w:val="22"/>
        </w:rPr>
        <w:t>Please find attached the following supporting documents:</w:t>
      </w:r>
    </w:p>
    <w:p w14:paraId="4DF3842A" w14:textId="389992F1" w:rsidR="006C32DA" w:rsidRDefault="00161D3A" w:rsidP="0033582B">
      <w:pPr>
        <w:numPr>
          <w:ilvl w:val="0"/>
          <w:numId w:val="30"/>
        </w:numPr>
        <w:spacing w:before="0"/>
        <w:ind w:left="567" w:hanging="357"/>
        <w:rPr>
          <w:sz w:val="22"/>
          <w:szCs w:val="22"/>
        </w:rPr>
      </w:pPr>
      <w:r w:rsidRPr="0054365C">
        <w:rPr>
          <w:sz w:val="22"/>
          <w:szCs w:val="22"/>
        </w:rPr>
        <w:t>final report</w:t>
      </w:r>
      <w:r w:rsidR="00B6503D">
        <w:rPr>
          <w:sz w:val="22"/>
          <w:szCs w:val="22"/>
        </w:rPr>
        <w:t>.</w:t>
      </w:r>
    </w:p>
    <w:p w14:paraId="4BE62F73" w14:textId="7ED643BF" w:rsidR="00CC389A" w:rsidRPr="007314F2" w:rsidRDefault="00CC389A" w:rsidP="00CC389A">
      <w:pPr>
        <w:spacing w:before="120"/>
        <w:jc w:val="both"/>
        <w:rPr>
          <w:sz w:val="22"/>
          <w:szCs w:val="22"/>
        </w:rPr>
      </w:pPr>
      <w:r w:rsidRPr="00E9377F">
        <w:rPr>
          <w:sz w:val="22"/>
          <w:szCs w:val="22"/>
        </w:rPr>
        <w:t xml:space="preserve">The payment should be made to the following bank </w:t>
      </w:r>
      <w:r w:rsidRPr="007314F2">
        <w:rPr>
          <w:sz w:val="22"/>
          <w:szCs w:val="22"/>
        </w:rPr>
        <w:t xml:space="preserve">account: &lt;give the account number shown on </w:t>
      </w:r>
      <w:r w:rsidR="005C5E86" w:rsidRPr="007314F2">
        <w:rPr>
          <w:sz w:val="22"/>
          <w:szCs w:val="22"/>
        </w:rPr>
        <w:t xml:space="preserve">Article 4 of the Special </w:t>
      </w:r>
      <w:r w:rsidR="005C5E86" w:rsidRPr="00161B56">
        <w:rPr>
          <w:sz w:val="22"/>
          <w:szCs w:val="22"/>
        </w:rPr>
        <w:t>Conditions</w:t>
      </w:r>
      <w:r w:rsidR="0096322D" w:rsidRPr="00161B56">
        <w:rPr>
          <w:rStyle w:val="FootnoteReference"/>
          <w:sz w:val="22"/>
          <w:szCs w:val="22"/>
        </w:rPr>
        <w:footnoteReference w:id="2"/>
      </w:r>
      <w:r w:rsidR="007314F2" w:rsidRPr="00161B56">
        <w:rPr>
          <w:sz w:val="22"/>
          <w:szCs w:val="22"/>
        </w:rPr>
        <w:t>&gt;</w:t>
      </w:r>
    </w:p>
    <w:p w14:paraId="268DF78E" w14:textId="77777777" w:rsidR="00777C20" w:rsidRPr="007314F2" w:rsidRDefault="00777C20" w:rsidP="00777C20">
      <w:pPr>
        <w:spacing w:before="240"/>
        <w:jc w:val="both"/>
        <w:rPr>
          <w:sz w:val="22"/>
          <w:szCs w:val="22"/>
        </w:rPr>
      </w:pPr>
      <w:r w:rsidRPr="007314F2">
        <w:rPr>
          <w:sz w:val="22"/>
          <w:szCs w:val="22"/>
        </w:rPr>
        <w:t>Yours faithfully,</w:t>
      </w:r>
    </w:p>
    <w:p w14:paraId="2F5EC9B2" w14:textId="77777777" w:rsidR="00161D3A" w:rsidRPr="006937E9" w:rsidRDefault="00161D3A" w:rsidP="00777C20">
      <w:pPr>
        <w:spacing w:before="960"/>
        <w:ind w:left="5103"/>
        <w:jc w:val="both"/>
      </w:pPr>
      <w:r w:rsidRPr="007314F2">
        <w:t xml:space="preserve">&lt; </w:t>
      </w:r>
      <w:r w:rsidR="00777C20" w:rsidRPr="007314F2">
        <w:t>Signature</w:t>
      </w:r>
      <w:r w:rsidRPr="007314F2">
        <w:t xml:space="preserve"> &gt;</w:t>
      </w:r>
    </w:p>
    <w:sectPr w:rsidR="00161D3A" w:rsidRPr="006937E9" w:rsidSect="00495F40">
      <w:headerReference w:type="default" r:id="rId8"/>
      <w:footerReference w:type="default" r:id="rId9"/>
      <w:pgSz w:w="12240" w:h="15840"/>
      <w:pgMar w:top="851" w:right="1440" w:bottom="1440" w:left="1440" w:header="851" w:footer="6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08143" w14:textId="77777777" w:rsidR="00EF2CCF" w:rsidRPr="006937E9" w:rsidRDefault="00EF2CCF">
      <w:r w:rsidRPr="006937E9">
        <w:separator/>
      </w:r>
    </w:p>
  </w:endnote>
  <w:endnote w:type="continuationSeparator" w:id="0">
    <w:p w14:paraId="044130BA" w14:textId="77777777" w:rsidR="00EF2CCF" w:rsidRPr="006937E9" w:rsidRDefault="00EF2CCF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C1ABA" w14:textId="5F1E3A11" w:rsidR="00A2398E" w:rsidRDefault="00846B66" w:rsidP="0090067A">
    <w:pPr>
      <w:pStyle w:val="Footer"/>
      <w:tabs>
        <w:tab w:val="clear" w:pos="8640"/>
        <w:tab w:val="right" w:pos="8364"/>
      </w:tabs>
      <w:spacing w:before="0" w:after="0"/>
      <w:jc w:val="both"/>
      <w:rPr>
        <w:b/>
        <w:sz w:val="18"/>
      </w:rPr>
    </w:pPr>
    <w:r>
      <w:rPr>
        <w:b/>
        <w:sz w:val="18"/>
      </w:rPr>
      <w:t>202</w:t>
    </w:r>
    <w:r w:rsidR="004C3B14">
      <w:rPr>
        <w:b/>
        <w:sz w:val="18"/>
      </w:rPr>
      <w:t>5</w:t>
    </w:r>
  </w:p>
  <w:p w14:paraId="74FA4C26" w14:textId="19042097" w:rsidR="00670B33" w:rsidRPr="00670B33" w:rsidRDefault="00D948B7" w:rsidP="00D948B7">
    <w:pPr>
      <w:pStyle w:val="Footer"/>
      <w:tabs>
        <w:tab w:val="clear" w:pos="8640"/>
        <w:tab w:val="right" w:pos="8364"/>
      </w:tabs>
      <w:spacing w:before="0" w:after="0"/>
      <w:jc w:val="both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4C3B14">
      <w:rPr>
        <w:noProof/>
        <w:sz w:val="18"/>
        <w:szCs w:val="18"/>
      </w:rPr>
      <w:t>e3h4_requestpay_en</w:t>
    </w:r>
    <w:r>
      <w:rPr>
        <w:sz w:val="18"/>
        <w:szCs w:val="18"/>
      </w:rPr>
      <w:fldChar w:fldCharType="end"/>
    </w:r>
    <w:r w:rsidR="00AF1659">
      <w:rPr>
        <w:sz w:val="18"/>
        <w:szCs w:val="18"/>
      </w:rPr>
      <w:t>.docx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9A994" w14:textId="77777777" w:rsidR="00EF2CCF" w:rsidRPr="006937E9" w:rsidRDefault="00EF2CCF">
      <w:r w:rsidRPr="006937E9">
        <w:separator/>
      </w:r>
    </w:p>
  </w:footnote>
  <w:footnote w:type="continuationSeparator" w:id="0">
    <w:p w14:paraId="33376A3D" w14:textId="77777777" w:rsidR="00EF2CCF" w:rsidRPr="006937E9" w:rsidRDefault="00EF2CCF">
      <w:r w:rsidRPr="006937E9">
        <w:continuationSeparator/>
      </w:r>
    </w:p>
  </w:footnote>
  <w:footnote w:id="1">
    <w:p w14:paraId="1583A1D3" w14:textId="4853EB23" w:rsidR="00FA33CF" w:rsidRDefault="00FA33CF" w:rsidP="000458C9">
      <w:pPr>
        <w:pStyle w:val="FootnoteText"/>
        <w:ind w:left="142" w:hanging="142"/>
        <w:jc w:val="both"/>
      </w:pPr>
      <w:r w:rsidRPr="007314F2">
        <w:rPr>
          <w:rStyle w:val="FootnoteReference"/>
        </w:rPr>
        <w:footnoteRef/>
      </w:r>
      <w:r w:rsidR="00D948B7" w:rsidRPr="007314F2">
        <w:tab/>
      </w:r>
      <w:r w:rsidRPr="007314F2">
        <w:t xml:space="preserve">Please do not forget to send a copy of this letter to the entities mentioned in Article 5(1) of the </w:t>
      </w:r>
      <w:r w:rsidR="003652C4" w:rsidRPr="007314F2">
        <w:t>s</w:t>
      </w:r>
      <w:r w:rsidRPr="007314F2">
        <w:t xml:space="preserve">pecial </w:t>
      </w:r>
      <w:r w:rsidR="003652C4" w:rsidRPr="007314F2">
        <w:t>c</w:t>
      </w:r>
      <w:r w:rsidRPr="007314F2">
        <w:t xml:space="preserve">onditions of the </w:t>
      </w:r>
      <w:r w:rsidR="003652C4" w:rsidRPr="007314F2">
        <w:t>c</w:t>
      </w:r>
      <w:r w:rsidRPr="007314F2">
        <w:t>ontract, if any.</w:t>
      </w:r>
    </w:p>
    <w:p w14:paraId="5E9F1D35" w14:textId="77777777" w:rsidR="005605D6" w:rsidRPr="006937E9" w:rsidRDefault="005605D6" w:rsidP="005605D6">
      <w:pPr>
        <w:pStyle w:val="FootnoteText"/>
        <w:jc w:val="both"/>
      </w:pPr>
    </w:p>
  </w:footnote>
  <w:footnote w:id="2">
    <w:p w14:paraId="6A0F2AB5" w14:textId="5AA58E10" w:rsidR="0096322D" w:rsidRPr="00CD3840" w:rsidRDefault="0096322D" w:rsidP="00161B5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In case a different bank account has to be used, the b</w:t>
      </w:r>
      <w:r w:rsidRPr="00C00780">
        <w:t xml:space="preserve">eneficiary has to </w:t>
      </w:r>
      <w:r>
        <w:t>notify</w:t>
      </w:r>
      <w:r w:rsidRPr="00C00780">
        <w:t xml:space="preserve"> </w:t>
      </w:r>
      <w:r>
        <w:t>the new</w:t>
      </w:r>
      <w:r w:rsidRPr="00C00780">
        <w:t xml:space="preserve"> bank account details via submitting a new identification</w:t>
      </w:r>
      <w:r w:rsidR="0075726B">
        <w:t xml:space="preserve"> form</w:t>
      </w:r>
      <w:r w:rsidRPr="00C00780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3230" w14:textId="77777777" w:rsidR="00573866" w:rsidRPr="00573866" w:rsidRDefault="00573866" w:rsidP="00495F40">
    <w:pPr>
      <w:pStyle w:val="Header"/>
      <w:jc w:val="cent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F0B46A4"/>
    <w:multiLevelType w:val="hybridMultilevel"/>
    <w:tmpl w:val="ACACB0D4"/>
    <w:lvl w:ilvl="0" w:tplc="63FC46F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3A5652E4">
      <w:numFmt w:val="bullet"/>
      <w:lvlText w:val="–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A432656"/>
    <w:multiLevelType w:val="multilevel"/>
    <w:tmpl w:val="1C4AA24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3" w15:restartNumberingAfterBreak="0">
    <w:nsid w:val="735D020F"/>
    <w:multiLevelType w:val="hybridMultilevel"/>
    <w:tmpl w:val="335C973C"/>
    <w:lvl w:ilvl="0" w:tplc="73F03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641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AC3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B00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A4E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CCF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22B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22B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EE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21"/>
  </w:num>
  <w:num w:numId="17">
    <w:abstractNumId w:val="20"/>
  </w:num>
  <w:num w:numId="18">
    <w:abstractNumId w:val="22"/>
  </w:num>
  <w:num w:numId="19">
    <w:abstractNumId w:val="1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17C95"/>
    <w:rsid w:val="00022F1C"/>
    <w:rsid w:val="000458C9"/>
    <w:rsid w:val="00051E02"/>
    <w:rsid w:val="00067D16"/>
    <w:rsid w:val="00073067"/>
    <w:rsid w:val="00076D17"/>
    <w:rsid w:val="0008458B"/>
    <w:rsid w:val="00095E09"/>
    <w:rsid w:val="000C6442"/>
    <w:rsid w:val="000C71D5"/>
    <w:rsid w:val="000E0D83"/>
    <w:rsid w:val="000F07B4"/>
    <w:rsid w:val="00131A35"/>
    <w:rsid w:val="00132267"/>
    <w:rsid w:val="0013748F"/>
    <w:rsid w:val="00154894"/>
    <w:rsid w:val="00161B56"/>
    <w:rsid w:val="00161D3A"/>
    <w:rsid w:val="001737BC"/>
    <w:rsid w:val="0017550D"/>
    <w:rsid w:val="001918C3"/>
    <w:rsid w:val="001935CE"/>
    <w:rsid w:val="00197196"/>
    <w:rsid w:val="001A3426"/>
    <w:rsid w:val="001B5093"/>
    <w:rsid w:val="001C6EF0"/>
    <w:rsid w:val="001D2107"/>
    <w:rsid w:val="001E1D23"/>
    <w:rsid w:val="001F6363"/>
    <w:rsid w:val="00212133"/>
    <w:rsid w:val="002173A9"/>
    <w:rsid w:val="0023261A"/>
    <w:rsid w:val="00240496"/>
    <w:rsid w:val="00273158"/>
    <w:rsid w:val="00273DCD"/>
    <w:rsid w:val="0028027E"/>
    <w:rsid w:val="002808E5"/>
    <w:rsid w:val="00284241"/>
    <w:rsid w:val="002A4DD8"/>
    <w:rsid w:val="002C06CF"/>
    <w:rsid w:val="002F682C"/>
    <w:rsid w:val="00313674"/>
    <w:rsid w:val="00324ED2"/>
    <w:rsid w:val="0033582B"/>
    <w:rsid w:val="003414FB"/>
    <w:rsid w:val="00344094"/>
    <w:rsid w:val="0034525C"/>
    <w:rsid w:val="00351F71"/>
    <w:rsid w:val="00360EB7"/>
    <w:rsid w:val="003652C4"/>
    <w:rsid w:val="00367023"/>
    <w:rsid w:val="00373A8B"/>
    <w:rsid w:val="003A3039"/>
    <w:rsid w:val="003D3155"/>
    <w:rsid w:val="003F3A1C"/>
    <w:rsid w:val="003F412E"/>
    <w:rsid w:val="003F7B0B"/>
    <w:rsid w:val="00405122"/>
    <w:rsid w:val="00413226"/>
    <w:rsid w:val="0042641F"/>
    <w:rsid w:val="00432625"/>
    <w:rsid w:val="004349C9"/>
    <w:rsid w:val="00444EF1"/>
    <w:rsid w:val="00482AE9"/>
    <w:rsid w:val="00495F40"/>
    <w:rsid w:val="004A1D4E"/>
    <w:rsid w:val="004A206D"/>
    <w:rsid w:val="004C3B14"/>
    <w:rsid w:val="004D0C8B"/>
    <w:rsid w:val="004E08CC"/>
    <w:rsid w:val="004F156F"/>
    <w:rsid w:val="004F6616"/>
    <w:rsid w:val="004F749E"/>
    <w:rsid w:val="00512BAB"/>
    <w:rsid w:val="005224F6"/>
    <w:rsid w:val="005303E4"/>
    <w:rsid w:val="005335FF"/>
    <w:rsid w:val="0054365C"/>
    <w:rsid w:val="005605D6"/>
    <w:rsid w:val="00565384"/>
    <w:rsid w:val="00573866"/>
    <w:rsid w:val="00584136"/>
    <w:rsid w:val="005A1BA8"/>
    <w:rsid w:val="005A1CBA"/>
    <w:rsid w:val="005A5A80"/>
    <w:rsid w:val="005B08F9"/>
    <w:rsid w:val="005B116B"/>
    <w:rsid w:val="005B2623"/>
    <w:rsid w:val="005B57F3"/>
    <w:rsid w:val="005B63C0"/>
    <w:rsid w:val="005C5E86"/>
    <w:rsid w:val="005D21C9"/>
    <w:rsid w:val="005F2592"/>
    <w:rsid w:val="005F7656"/>
    <w:rsid w:val="00604B10"/>
    <w:rsid w:val="00656429"/>
    <w:rsid w:val="00660ACB"/>
    <w:rsid w:val="006640FF"/>
    <w:rsid w:val="0066634F"/>
    <w:rsid w:val="00670B33"/>
    <w:rsid w:val="00672E95"/>
    <w:rsid w:val="006771A4"/>
    <w:rsid w:val="00693193"/>
    <w:rsid w:val="006937E9"/>
    <w:rsid w:val="00696C5F"/>
    <w:rsid w:val="006A0393"/>
    <w:rsid w:val="006A4A5F"/>
    <w:rsid w:val="006C13D6"/>
    <w:rsid w:val="006C32DA"/>
    <w:rsid w:val="006C5304"/>
    <w:rsid w:val="006E5760"/>
    <w:rsid w:val="006E6A57"/>
    <w:rsid w:val="00730758"/>
    <w:rsid w:val="007314F2"/>
    <w:rsid w:val="0075124B"/>
    <w:rsid w:val="0075726B"/>
    <w:rsid w:val="00757A66"/>
    <w:rsid w:val="00765039"/>
    <w:rsid w:val="00777C20"/>
    <w:rsid w:val="007968BC"/>
    <w:rsid w:val="007A2E2C"/>
    <w:rsid w:val="007A5209"/>
    <w:rsid w:val="007C3695"/>
    <w:rsid w:val="007C375E"/>
    <w:rsid w:val="007D4B03"/>
    <w:rsid w:val="007D70A0"/>
    <w:rsid w:val="008318B2"/>
    <w:rsid w:val="00837220"/>
    <w:rsid w:val="00840018"/>
    <w:rsid w:val="00842EEB"/>
    <w:rsid w:val="00843097"/>
    <w:rsid w:val="00846B66"/>
    <w:rsid w:val="00846F77"/>
    <w:rsid w:val="00847E32"/>
    <w:rsid w:val="00850D11"/>
    <w:rsid w:val="00855A25"/>
    <w:rsid w:val="00860F40"/>
    <w:rsid w:val="00873770"/>
    <w:rsid w:val="008758F2"/>
    <w:rsid w:val="008953DF"/>
    <w:rsid w:val="00897F2B"/>
    <w:rsid w:val="008A4A58"/>
    <w:rsid w:val="008C49D2"/>
    <w:rsid w:val="008C7649"/>
    <w:rsid w:val="008D118E"/>
    <w:rsid w:val="008D16E5"/>
    <w:rsid w:val="008D4D9B"/>
    <w:rsid w:val="008E5F75"/>
    <w:rsid w:val="0090067A"/>
    <w:rsid w:val="00912764"/>
    <w:rsid w:val="00926007"/>
    <w:rsid w:val="0093107E"/>
    <w:rsid w:val="009403C3"/>
    <w:rsid w:val="0096322D"/>
    <w:rsid w:val="00964A0A"/>
    <w:rsid w:val="00965DA2"/>
    <w:rsid w:val="00966EEE"/>
    <w:rsid w:val="00995039"/>
    <w:rsid w:val="009B7920"/>
    <w:rsid w:val="009D0BED"/>
    <w:rsid w:val="009D611E"/>
    <w:rsid w:val="00A05844"/>
    <w:rsid w:val="00A2398E"/>
    <w:rsid w:val="00A37024"/>
    <w:rsid w:val="00A724A6"/>
    <w:rsid w:val="00A736D1"/>
    <w:rsid w:val="00A911D0"/>
    <w:rsid w:val="00A925DD"/>
    <w:rsid w:val="00A93C3C"/>
    <w:rsid w:val="00AA0D22"/>
    <w:rsid w:val="00AC312E"/>
    <w:rsid w:val="00AE5D64"/>
    <w:rsid w:val="00AE6224"/>
    <w:rsid w:val="00AF1659"/>
    <w:rsid w:val="00B05AD2"/>
    <w:rsid w:val="00B131B2"/>
    <w:rsid w:val="00B32B63"/>
    <w:rsid w:val="00B60AC8"/>
    <w:rsid w:val="00B62ABF"/>
    <w:rsid w:val="00B6503D"/>
    <w:rsid w:val="00B7400E"/>
    <w:rsid w:val="00BA2F71"/>
    <w:rsid w:val="00BB15E6"/>
    <w:rsid w:val="00BF05A4"/>
    <w:rsid w:val="00C00780"/>
    <w:rsid w:val="00C03293"/>
    <w:rsid w:val="00C33E94"/>
    <w:rsid w:val="00C37118"/>
    <w:rsid w:val="00C432B6"/>
    <w:rsid w:val="00C45D5C"/>
    <w:rsid w:val="00C528F7"/>
    <w:rsid w:val="00C71277"/>
    <w:rsid w:val="00C72D96"/>
    <w:rsid w:val="00C764FE"/>
    <w:rsid w:val="00C769BA"/>
    <w:rsid w:val="00C86293"/>
    <w:rsid w:val="00C91400"/>
    <w:rsid w:val="00C96024"/>
    <w:rsid w:val="00C97B6E"/>
    <w:rsid w:val="00CA3D81"/>
    <w:rsid w:val="00CA4A1D"/>
    <w:rsid w:val="00CB4CDA"/>
    <w:rsid w:val="00CC389A"/>
    <w:rsid w:val="00CD3840"/>
    <w:rsid w:val="00CE6EFE"/>
    <w:rsid w:val="00CE6F0C"/>
    <w:rsid w:val="00CF7F4F"/>
    <w:rsid w:val="00D21235"/>
    <w:rsid w:val="00D37191"/>
    <w:rsid w:val="00D82BF7"/>
    <w:rsid w:val="00D948B7"/>
    <w:rsid w:val="00D97E94"/>
    <w:rsid w:val="00DA052A"/>
    <w:rsid w:val="00DA4DB3"/>
    <w:rsid w:val="00DD1107"/>
    <w:rsid w:val="00DE1134"/>
    <w:rsid w:val="00DE1EAD"/>
    <w:rsid w:val="00DE3783"/>
    <w:rsid w:val="00DF6FFF"/>
    <w:rsid w:val="00E02EFE"/>
    <w:rsid w:val="00E17DB4"/>
    <w:rsid w:val="00E22398"/>
    <w:rsid w:val="00E3287E"/>
    <w:rsid w:val="00E378DC"/>
    <w:rsid w:val="00E6064B"/>
    <w:rsid w:val="00E65517"/>
    <w:rsid w:val="00E71FC7"/>
    <w:rsid w:val="00E85C39"/>
    <w:rsid w:val="00E96EDE"/>
    <w:rsid w:val="00EB4501"/>
    <w:rsid w:val="00EC11CD"/>
    <w:rsid w:val="00ED2E05"/>
    <w:rsid w:val="00ED5A9E"/>
    <w:rsid w:val="00ED6518"/>
    <w:rsid w:val="00EE0EE2"/>
    <w:rsid w:val="00EE1479"/>
    <w:rsid w:val="00EE4BBD"/>
    <w:rsid w:val="00EF2CCF"/>
    <w:rsid w:val="00EF3523"/>
    <w:rsid w:val="00EF4F9C"/>
    <w:rsid w:val="00F11C64"/>
    <w:rsid w:val="00F24B7C"/>
    <w:rsid w:val="00F7076A"/>
    <w:rsid w:val="00F7210C"/>
    <w:rsid w:val="00F73D89"/>
    <w:rsid w:val="00F74EA6"/>
    <w:rsid w:val="00F7521D"/>
    <w:rsid w:val="00F75ABC"/>
    <w:rsid w:val="00F92983"/>
    <w:rsid w:val="00F93567"/>
    <w:rsid w:val="00F97024"/>
    <w:rsid w:val="00FA33CF"/>
    <w:rsid w:val="00FA7BC9"/>
    <w:rsid w:val="00FB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A0B8F"/>
  <w15:chartTrackingRefBased/>
  <w15:docId w15:val="{B335F6DA-E16F-48F1-A481-B47C5F4B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Heading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Heading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Heading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6FFF"/>
  </w:style>
  <w:style w:type="paragraph" w:styleId="BalloonText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FootnoteReference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Bullet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Number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TOC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TableGrid">
    <w:name w:val="Table Grid"/>
    <w:basedOn w:val="Table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CommentReference">
    <w:name w:val="annotation reference"/>
    <w:semiHidden/>
    <w:rsid w:val="00CB4CDA"/>
    <w:rPr>
      <w:sz w:val="16"/>
      <w:szCs w:val="16"/>
    </w:rPr>
  </w:style>
  <w:style w:type="paragraph" w:styleId="CommentText">
    <w:name w:val="annotation text"/>
    <w:basedOn w:val="Normal"/>
    <w:semiHidden/>
    <w:rsid w:val="00CB4CDA"/>
    <w:rPr>
      <w:sz w:val="20"/>
    </w:rPr>
  </w:style>
  <w:style w:type="paragraph" w:styleId="CommentSubject">
    <w:name w:val="annotation subject"/>
    <w:basedOn w:val="CommentText"/>
    <w:next w:val="CommentText"/>
    <w:semiHidden/>
    <w:rsid w:val="00CB4CDA"/>
    <w:rPr>
      <w:b/>
      <w:bCs/>
    </w:rPr>
  </w:style>
  <w:style w:type="character" w:customStyle="1" w:styleId="FooterChar">
    <w:name w:val="Footer Char"/>
    <w:link w:val="Footer"/>
    <w:uiPriority w:val="99"/>
    <w:rsid w:val="00573866"/>
    <w:rPr>
      <w:snapToGrid w:val="0"/>
      <w:sz w:val="24"/>
      <w:lang w:eastAsia="en-US"/>
    </w:rPr>
  </w:style>
  <w:style w:type="paragraph" w:styleId="Revision">
    <w:name w:val="Revision"/>
    <w:hidden/>
    <w:uiPriority w:val="99"/>
    <w:semiHidden/>
    <w:rsid w:val="00E22398"/>
    <w:rPr>
      <w:snapToGrid w:val="0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C5E86"/>
    <w:pPr>
      <w:widowControl/>
      <w:spacing w:before="0" w:after="0"/>
      <w:ind w:left="720"/>
      <w:contextualSpacing/>
    </w:pPr>
    <w:rPr>
      <w:snapToGrid/>
      <w:szCs w:val="24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4E9C3-C02A-45CB-82D5-FCE793709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E2 Call</vt:lpstr>
      <vt:lpstr>E2 Call</vt:lpstr>
    </vt:vector>
  </TitlesOfParts>
  <Company>European Commission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subject/>
  <dc:creator>Ayşenur BAŞAY</dc:creator>
  <cp:keywords/>
  <cp:lastModifiedBy>Ayşenur BAŞAY</cp:lastModifiedBy>
  <cp:revision>4</cp:revision>
  <cp:lastPrinted>2003-05-07T10:51:00Z</cp:lastPrinted>
  <dcterms:created xsi:type="dcterms:W3CDTF">2026-07-30T12:14:00Z</dcterms:created>
  <dcterms:modified xsi:type="dcterms:W3CDTF">2026-07-30T12:34:00Z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Checked by">
    <vt:lpwstr>Schamly</vt:lpwstr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2024-06-04T14:37:42Z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152fda31-1440-40e6-9a43-d874c103ec11</vt:lpwstr>
  </property>
  <property fmtid="{D5CDD505-2E9C-101B-9397-08002B2CF9AE}" pid="10" name="MSIP_Label_6bd9ddd1-4d20-43f6-abfa-fc3c07406f94_ContentBits">
    <vt:lpwstr>0</vt:lpwstr>
  </property>
</Properties>
</file>